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121FD4">
            <w:pPr>
              <w:rPr>
                <w:sz w:val="24"/>
                <w:szCs w:val="24"/>
              </w:rPr>
            </w:pPr>
            <w:r w:rsidRPr="00B20016">
              <w:rPr>
                <w:b/>
                <w:sz w:val="22"/>
                <w:szCs w:val="22"/>
              </w:rPr>
              <w:t>OBRÓBKA BEZUBYTKOWA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121FD4">
              <w:rPr>
                <w:sz w:val="24"/>
                <w:szCs w:val="24"/>
              </w:rPr>
              <w:t>C</w:t>
            </w:r>
            <w:r w:rsidR="00135FA2" w:rsidRPr="00135FA2">
              <w:rPr>
                <w:sz w:val="24"/>
                <w:szCs w:val="24"/>
              </w:rPr>
              <w:t>.</w:t>
            </w:r>
            <w:r w:rsidR="00C84603">
              <w:rPr>
                <w:sz w:val="24"/>
                <w:szCs w:val="24"/>
              </w:rPr>
              <w:t>9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121FD4">
            <w:pPr>
              <w:rPr>
                <w:sz w:val="24"/>
                <w:szCs w:val="24"/>
              </w:rPr>
            </w:pPr>
            <w:r w:rsidRPr="00B20016">
              <w:rPr>
                <w:b/>
                <w:sz w:val="22"/>
                <w:szCs w:val="22"/>
              </w:rPr>
              <w:t>OBRÓBKA BEZUBYTKOWA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3C95">
              <w:rPr>
                <w:sz w:val="24"/>
                <w:szCs w:val="24"/>
              </w:rPr>
              <w:t>C.9.I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 w:rsidRPr="002020C5">
              <w:rPr>
                <w:b/>
                <w:szCs w:val="24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3C5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3C528D" w:rsidRDefault="003C528D" w:rsidP="003C528D">
            <w:pPr>
              <w:rPr>
                <w:b/>
                <w:sz w:val="24"/>
                <w:szCs w:val="24"/>
              </w:rPr>
            </w:pPr>
            <w:r w:rsidRPr="003C528D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3C528D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I</w:t>
            </w:r>
            <w:r w:rsidR="00135FA2">
              <w:rPr>
                <w:b/>
              </w:rPr>
              <w:t>/</w:t>
            </w:r>
            <w:r w:rsidR="00983C1F">
              <w:rPr>
                <w:b/>
              </w:rPr>
              <w:t>2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22515" w:rsidRPr="00742916" w:rsidTr="0074288E">
        <w:trPr>
          <w:cantSplit/>
        </w:trPr>
        <w:tc>
          <w:tcPr>
            <w:tcW w:w="497" w:type="dxa"/>
            <w:vMerge/>
          </w:tcPr>
          <w:p w:rsidR="00222515" w:rsidRPr="00742916" w:rsidRDefault="0022251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22515" w:rsidRPr="00742916" w:rsidRDefault="002225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22515" w:rsidRPr="00B20016" w:rsidRDefault="00222515" w:rsidP="00915687">
            <w:pPr>
              <w:jc w:val="center"/>
              <w:rPr>
                <w:b/>
                <w:sz w:val="22"/>
                <w:szCs w:val="22"/>
              </w:rPr>
            </w:pPr>
            <w:r w:rsidRPr="00B2001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22515" w:rsidRPr="00B20016" w:rsidRDefault="00222515" w:rsidP="00915687">
            <w:pPr>
              <w:jc w:val="center"/>
              <w:rPr>
                <w:b/>
                <w:sz w:val="22"/>
                <w:szCs w:val="22"/>
              </w:rPr>
            </w:pPr>
            <w:r w:rsidRPr="00B2001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222515" w:rsidRPr="00B20016" w:rsidRDefault="00222515" w:rsidP="00915687">
            <w:pPr>
              <w:jc w:val="center"/>
              <w:rPr>
                <w:b/>
                <w:sz w:val="22"/>
                <w:szCs w:val="22"/>
              </w:rPr>
            </w:pPr>
            <w:r w:rsidRPr="00B2001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22515" w:rsidRPr="00B20016" w:rsidRDefault="00374D4F" w:rsidP="009156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60" w:type="dxa"/>
            <w:vAlign w:val="center"/>
          </w:tcPr>
          <w:p w:rsidR="00222515" w:rsidRPr="00B20016" w:rsidRDefault="00222515" w:rsidP="00915687">
            <w:pPr>
              <w:jc w:val="center"/>
              <w:rPr>
                <w:b/>
                <w:sz w:val="22"/>
                <w:szCs w:val="22"/>
              </w:rPr>
            </w:pPr>
            <w:r w:rsidRPr="00B2001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222515" w:rsidRPr="00B20016" w:rsidRDefault="00222515" w:rsidP="00915687">
            <w:pPr>
              <w:jc w:val="center"/>
              <w:rPr>
                <w:b/>
                <w:sz w:val="22"/>
                <w:szCs w:val="22"/>
              </w:rPr>
            </w:pPr>
            <w:r w:rsidRPr="00B20016">
              <w:rPr>
                <w:b/>
                <w:sz w:val="22"/>
                <w:szCs w:val="22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22515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22515" w:rsidRPr="00B24EFD" w:rsidRDefault="0022251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22515" w:rsidRPr="00B20016" w:rsidRDefault="00222515" w:rsidP="002727C3">
            <w:pPr>
              <w:rPr>
                <w:sz w:val="22"/>
                <w:szCs w:val="22"/>
              </w:rPr>
            </w:pPr>
            <w:r w:rsidRPr="00B20016">
              <w:rPr>
                <w:b/>
                <w:bCs/>
                <w:sz w:val="22"/>
                <w:szCs w:val="22"/>
              </w:rPr>
              <w:t xml:space="preserve">dr hab. inż. Jerzy Łabanowski, prof. </w:t>
            </w:r>
            <w:r w:rsidR="002727C3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222515" w:rsidRPr="005344C3" w:rsidTr="00135FA2">
        <w:tc>
          <w:tcPr>
            <w:tcW w:w="2988" w:type="dxa"/>
            <w:vAlign w:val="center"/>
          </w:tcPr>
          <w:p w:rsidR="00222515" w:rsidRPr="00B24EFD" w:rsidRDefault="0022251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22515" w:rsidRPr="00B24EFD" w:rsidRDefault="0022251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22515" w:rsidRPr="00B20016" w:rsidRDefault="00222515" w:rsidP="00915687">
            <w:pPr>
              <w:rPr>
                <w:sz w:val="22"/>
                <w:szCs w:val="22"/>
              </w:rPr>
            </w:pPr>
            <w:r w:rsidRPr="00B20016">
              <w:rPr>
                <w:b/>
                <w:bCs/>
                <w:sz w:val="22"/>
                <w:szCs w:val="22"/>
              </w:rPr>
              <w:t xml:space="preserve">dr hab. inż. Jerzy Łabanowski, prof. </w:t>
            </w:r>
            <w:r w:rsidR="002727C3">
              <w:rPr>
                <w:b/>
                <w:bCs/>
                <w:sz w:val="22"/>
                <w:szCs w:val="22"/>
              </w:rPr>
              <w:t>PWSZ</w:t>
            </w:r>
          </w:p>
          <w:p w:rsidR="00222515" w:rsidRPr="00B20016" w:rsidRDefault="00222515" w:rsidP="00915687">
            <w:pPr>
              <w:rPr>
                <w:b/>
                <w:sz w:val="22"/>
                <w:szCs w:val="22"/>
                <w:lang w:val="sv-SE"/>
              </w:rPr>
            </w:pPr>
            <w:r w:rsidRPr="00B20016">
              <w:rPr>
                <w:b/>
                <w:sz w:val="22"/>
                <w:szCs w:val="22"/>
                <w:lang w:val="sv-SE"/>
              </w:rPr>
              <w:t>dr inż. Anna Rehmus-Forc</w:t>
            </w:r>
          </w:p>
        </w:tc>
      </w:tr>
      <w:tr w:rsidR="00222515" w:rsidRPr="00742916" w:rsidTr="00135FA2">
        <w:tc>
          <w:tcPr>
            <w:tcW w:w="2988" w:type="dxa"/>
            <w:vAlign w:val="center"/>
          </w:tcPr>
          <w:p w:rsidR="00222515" w:rsidRPr="00742916" w:rsidRDefault="00222515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222515" w:rsidRPr="00B20016" w:rsidRDefault="00222515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Celem zajęć jest przekazanie studentom ogólnego zasobu wiedzy z zakresu technik stosowanych w odlewnictwie i obróbce plastycznej.  Student zdobywa umiejętności opracowania procesów technologicznych odlewania metali i obróbki plastycznej oraz doboru parametrów procesów.</w:t>
            </w:r>
          </w:p>
        </w:tc>
      </w:tr>
      <w:tr w:rsidR="00222515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22515" w:rsidRPr="00742916" w:rsidRDefault="00222515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22515" w:rsidRPr="00B20016" w:rsidRDefault="00222515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Podstawowe wiadomości z zakresu materiałów inżynierskich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5687" w:rsidRPr="00E22E3E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Zna </w:t>
            </w:r>
            <w:r w:rsidR="0086145A">
              <w:rPr>
                <w:sz w:val="22"/>
                <w:szCs w:val="22"/>
              </w:rPr>
              <w:t xml:space="preserve">i opisuje </w:t>
            </w:r>
            <w:r w:rsidRPr="00B20016">
              <w:rPr>
                <w:sz w:val="22"/>
                <w:szCs w:val="22"/>
              </w:rPr>
              <w:t>stopy odlewnicze, ich właściwości i zastosowania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_W09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5687" w:rsidRPr="00E22E3E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Zna </w:t>
            </w:r>
            <w:r w:rsidR="0086145A">
              <w:rPr>
                <w:sz w:val="22"/>
                <w:szCs w:val="22"/>
              </w:rPr>
              <w:t xml:space="preserve">i opisuje </w:t>
            </w:r>
            <w:r w:rsidRPr="00B20016">
              <w:rPr>
                <w:sz w:val="22"/>
                <w:szCs w:val="22"/>
              </w:rPr>
              <w:t>podstawowe technologie przygotowania form odlewniczych i wykonywania odlewów z żeliwa i stopów metali nieżelaznych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_W12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5687" w:rsidRPr="00E22E3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Zna </w:t>
            </w:r>
            <w:r w:rsidR="0086145A">
              <w:rPr>
                <w:sz w:val="22"/>
                <w:szCs w:val="22"/>
              </w:rPr>
              <w:t xml:space="preserve">i opisuje </w:t>
            </w:r>
            <w:r w:rsidRPr="00B20016">
              <w:rPr>
                <w:sz w:val="22"/>
                <w:szCs w:val="22"/>
              </w:rPr>
              <w:t xml:space="preserve">zjawiska występujące podczas odkształcania plastycznego metali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_W12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5687" w:rsidRPr="00E22E3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86145A" w:rsidP="00915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915687" w:rsidRPr="00B20016">
              <w:rPr>
                <w:sz w:val="22"/>
                <w:szCs w:val="22"/>
              </w:rPr>
              <w:t xml:space="preserve">na </w:t>
            </w:r>
            <w:r>
              <w:rPr>
                <w:sz w:val="22"/>
                <w:szCs w:val="22"/>
              </w:rPr>
              <w:t xml:space="preserve">i opisuje </w:t>
            </w:r>
            <w:r w:rsidR="00915687" w:rsidRPr="00B20016">
              <w:rPr>
                <w:sz w:val="22"/>
                <w:szCs w:val="22"/>
              </w:rPr>
              <w:t>podstawowe technologie obróbki plastycznej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_W12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5687" w:rsidRPr="00E22E3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Zna </w:t>
            </w:r>
            <w:r w:rsidR="0086145A">
              <w:rPr>
                <w:sz w:val="22"/>
                <w:szCs w:val="22"/>
              </w:rPr>
              <w:t xml:space="preserve">i opisuje </w:t>
            </w:r>
            <w:r w:rsidRPr="00B20016">
              <w:rPr>
                <w:sz w:val="22"/>
                <w:szCs w:val="22"/>
              </w:rPr>
              <w:t>podstawowe urządzenia i maszyny technol</w:t>
            </w:r>
            <w:r w:rsidR="0086145A">
              <w:rPr>
                <w:sz w:val="22"/>
                <w:szCs w:val="22"/>
              </w:rPr>
              <w:t xml:space="preserve">ogiczne do obróbki plastycznej </w:t>
            </w:r>
            <w:r w:rsidRPr="00B20016">
              <w:rPr>
                <w:sz w:val="22"/>
                <w:szCs w:val="22"/>
              </w:rPr>
              <w:t>i odlewnictwa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_W13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5687" w:rsidRPr="00E22E3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Projektuje proste formy odlewnicze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_U17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915687" w:rsidRPr="00E22E3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Potrafi dobrać technologię odlewania dla otrzymania żądanego wyrobu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_U17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91568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Potrafi dobrać odpowiedni stop na odlewane elementy maszyn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_U13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DF3C95" w:rsidP="00E13DD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91568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Rozpoznaje i klasyfikuje urządzenia do obróbki plastycznej metali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15687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_W13</w:t>
            </w:r>
          </w:p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_U22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915687" w:rsidP="00E13DD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Potrafi dobrać technologię przeróbki plastycznej dla otrzymania żądanego wyrobu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_U13</w:t>
            </w:r>
          </w:p>
        </w:tc>
      </w:tr>
      <w:tr w:rsidR="00915687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687" w:rsidRPr="00E22E3E" w:rsidRDefault="00915687" w:rsidP="00E13DD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Potrafi zaprojektować proces technologiczny odlewania wybranych części maszyn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687" w:rsidRPr="00B20016" w:rsidRDefault="00915687" w:rsidP="00915687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_U17</w:t>
            </w:r>
          </w:p>
          <w:p w:rsidR="00915687" w:rsidRPr="00B20016" w:rsidRDefault="00915687" w:rsidP="00915687">
            <w:pPr>
              <w:jc w:val="center"/>
              <w:rPr>
                <w:sz w:val="22"/>
                <w:szCs w:val="22"/>
              </w:rPr>
            </w:pPr>
          </w:p>
        </w:tc>
      </w:tr>
      <w:tr w:rsidR="00C350C6" w:rsidRPr="00742916" w:rsidTr="009156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50C6" w:rsidRDefault="00C350C6" w:rsidP="00E13DD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50C6" w:rsidRPr="00B20016" w:rsidRDefault="00C350C6" w:rsidP="00C350C6">
            <w:pPr>
              <w:rPr>
                <w:sz w:val="22"/>
                <w:szCs w:val="22"/>
              </w:rPr>
            </w:pPr>
            <w:r w:rsidRPr="00331043">
              <w:rPr>
                <w:sz w:val="22"/>
                <w:szCs w:val="22"/>
              </w:rPr>
              <w:t xml:space="preserve">Potrafi samodzielnie uzupełnić wiedzę </w:t>
            </w:r>
            <w:r>
              <w:rPr>
                <w:sz w:val="22"/>
                <w:szCs w:val="22"/>
              </w:rPr>
              <w:t>z zakresu</w:t>
            </w:r>
            <w:r w:rsidRPr="003310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procesów technologicznych odlewania i przeróbki plastycznej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5DD8" w:rsidRDefault="009C5DD8" w:rsidP="009C5D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K1M_K01</w:t>
            </w:r>
          </w:p>
          <w:p w:rsidR="00C350C6" w:rsidRPr="00B20016" w:rsidRDefault="00C350C6" w:rsidP="009C5DD8">
            <w:pPr>
              <w:jc w:val="center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K1</w:t>
            </w:r>
            <w:r w:rsidR="009C5DD8">
              <w:rPr>
                <w:sz w:val="22"/>
                <w:szCs w:val="22"/>
              </w:rPr>
              <w:t>M</w:t>
            </w:r>
            <w:r w:rsidRPr="00B20016">
              <w:rPr>
                <w:sz w:val="22"/>
                <w:szCs w:val="22"/>
              </w:rPr>
              <w:t>_</w:t>
            </w:r>
            <w:r w:rsidR="009C5DD8">
              <w:rPr>
                <w:sz w:val="22"/>
                <w:szCs w:val="22"/>
              </w:rPr>
              <w:t>U03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4E3DBD" w:rsidRDefault="004E3DBD">
      <w:pPr>
        <w:rPr>
          <w:sz w:val="24"/>
          <w:szCs w:val="24"/>
        </w:rPr>
      </w:pPr>
    </w:p>
    <w:p w:rsidR="0006163B" w:rsidRPr="00742916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06163B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D0365" w:rsidRPr="00742916" w:rsidTr="004D0365">
        <w:tc>
          <w:tcPr>
            <w:tcW w:w="10008" w:type="dxa"/>
            <w:shd w:val="clear" w:color="auto" w:fill="D9D9D9"/>
          </w:tcPr>
          <w:p w:rsidR="004D0365" w:rsidRPr="00742916" w:rsidRDefault="004D0365" w:rsidP="00E13DD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D0365" w:rsidRPr="00742916" w:rsidTr="00E13DDA">
        <w:tc>
          <w:tcPr>
            <w:tcW w:w="10008" w:type="dxa"/>
          </w:tcPr>
          <w:p w:rsidR="00915687" w:rsidRPr="00B20016" w:rsidRDefault="00915687" w:rsidP="00915687">
            <w:pPr>
              <w:jc w:val="both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ODLEWNICTWO. Klasyfikacja procesów odlewniczych. Stopy odlewnicze. Metody odlewania. Własności stopów metali na odlewy pojęcie lejności. Masy formierskie i rdzeniowe – właściwości. Rodzaje form odlewniczych. Rodzaje modeli odlewniczych. Piece i urządzenia do wytapiania metali. Wady odlewów </w:t>
            </w:r>
            <w:r w:rsidRPr="00B20016">
              <w:rPr>
                <w:sz w:val="22"/>
                <w:szCs w:val="22"/>
              </w:rPr>
              <w:br/>
              <w:t>i metody ich usuwania. Nowoczesne technologie odlewania. Struktura kosztów wytwarzania odlewów. Wpływ procesu odlewania na otoczenie. Dokumentacja technologiczna.</w:t>
            </w:r>
          </w:p>
          <w:p w:rsidR="004D0365" w:rsidRPr="00F34210" w:rsidRDefault="00915687" w:rsidP="00915687">
            <w:pPr>
              <w:jc w:val="both"/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OBRÓBKA PLASTYCZNA. Proces plastycznego odkształcania metali. Pojęcie zgniotu i umocnienia metali. Zjawisko tarcia w procesach przeróbki plastycznej. Wpływ temperatury na własności plastyczne metali. Walce i rodzaje walcarek. Podstawy procesów technologicznych obróbki plastycznej. Walcowanie blach i kształtowników. Metody walcowania rur. Kucie, urządzenia do kucia </w:t>
            </w:r>
            <w:r w:rsidRPr="00B20016">
              <w:rPr>
                <w:sz w:val="22"/>
                <w:szCs w:val="22"/>
              </w:rPr>
              <w:br/>
              <w:t xml:space="preserve">i prasowania. Cięcie i wykrawanie metali. Tłoczenie, rodzaje procesów tłoczenia. Metody ciągnienia prętów </w:t>
            </w:r>
            <w:r w:rsidRPr="00B20016">
              <w:rPr>
                <w:sz w:val="22"/>
                <w:szCs w:val="22"/>
              </w:rPr>
              <w:br/>
              <w:t>i rur. Wpływ parametrów technologicznych na jakość wyrobu.</w:t>
            </w:r>
          </w:p>
        </w:tc>
      </w:tr>
      <w:tr w:rsidR="004E3DBD" w:rsidRPr="00742916" w:rsidTr="0006163B">
        <w:tc>
          <w:tcPr>
            <w:tcW w:w="10008" w:type="dxa"/>
            <w:shd w:val="pct15" w:color="auto" w:fill="FFFFFF"/>
          </w:tcPr>
          <w:p w:rsidR="004E3DBD" w:rsidRPr="00323925" w:rsidRDefault="004E3DBD" w:rsidP="00915687">
            <w:pPr>
              <w:pStyle w:val="Nagwek1"/>
              <w:rPr>
                <w:sz w:val="22"/>
                <w:szCs w:val="22"/>
              </w:rPr>
            </w:pPr>
            <w:r w:rsidRPr="00323925">
              <w:rPr>
                <w:sz w:val="22"/>
                <w:szCs w:val="22"/>
              </w:rPr>
              <w:t>Laboratorium</w:t>
            </w:r>
          </w:p>
        </w:tc>
      </w:tr>
      <w:tr w:rsidR="004E3DBD" w:rsidRPr="00742916" w:rsidTr="0006163B">
        <w:tc>
          <w:tcPr>
            <w:tcW w:w="10008" w:type="dxa"/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bCs/>
                <w:iCs/>
                <w:sz w:val="22"/>
                <w:szCs w:val="22"/>
              </w:rPr>
              <w:t>ODLEWNICTWO</w:t>
            </w:r>
            <w:r w:rsidRPr="00B20016">
              <w:rPr>
                <w:sz w:val="22"/>
                <w:szCs w:val="22"/>
              </w:rPr>
              <w:t xml:space="preserve">: 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Struktura procesu odlewania.  Projektowanie form odlewniczych. 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Badanie właściwości mas formierskich. 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Zalewanie formy ciekłym metalem i analiza procesu krzepnięcia.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bCs/>
                <w:iCs/>
                <w:sz w:val="22"/>
                <w:szCs w:val="22"/>
              </w:rPr>
              <w:t>PRZERÓBKA PLASTYCZNA:</w:t>
            </w:r>
            <w:r w:rsidRPr="00B20016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B20016">
              <w:rPr>
                <w:sz w:val="22"/>
                <w:szCs w:val="22"/>
              </w:rPr>
              <w:t xml:space="preserve"> 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Budowa urządzeń do przeróbki plastycznej.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Technologia kucia i tłoczenia 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Technologia i narzędzia do ciągnienia i wykrawania </w:t>
            </w:r>
          </w:p>
          <w:p w:rsidR="004E3DBD" w:rsidRPr="00323925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Technologia gięcia rur</w:t>
            </w:r>
          </w:p>
        </w:tc>
      </w:tr>
      <w:tr w:rsidR="00915687" w:rsidRPr="00742916" w:rsidTr="00915687">
        <w:tc>
          <w:tcPr>
            <w:tcW w:w="10008" w:type="dxa"/>
            <w:shd w:val="clear" w:color="auto" w:fill="D9D9D9"/>
          </w:tcPr>
          <w:p w:rsidR="00915687" w:rsidRPr="00B20016" w:rsidRDefault="00915687" w:rsidP="00915687">
            <w:pPr>
              <w:rPr>
                <w:b/>
                <w:iCs/>
                <w:sz w:val="22"/>
                <w:szCs w:val="22"/>
              </w:rPr>
            </w:pPr>
            <w:r w:rsidRPr="00B20016">
              <w:rPr>
                <w:b/>
                <w:iCs/>
                <w:sz w:val="22"/>
                <w:szCs w:val="22"/>
              </w:rPr>
              <w:t>Projekt</w:t>
            </w:r>
          </w:p>
        </w:tc>
      </w:tr>
      <w:tr w:rsidR="00915687" w:rsidRPr="00742916" w:rsidTr="0006163B">
        <w:tc>
          <w:tcPr>
            <w:tcW w:w="10008" w:type="dxa"/>
          </w:tcPr>
          <w:p w:rsidR="00915687" w:rsidRPr="00B20016" w:rsidRDefault="00915687" w:rsidP="00915687">
            <w:pPr>
              <w:rPr>
                <w:noProof/>
                <w:sz w:val="22"/>
                <w:szCs w:val="22"/>
              </w:rPr>
            </w:pPr>
            <w:r w:rsidRPr="00B20016">
              <w:rPr>
                <w:noProof/>
                <w:sz w:val="22"/>
                <w:szCs w:val="22"/>
              </w:rPr>
              <w:t>Wykonanie projektu prostej formy odlewniczej do odleweania wybranych części maszyn. Na podstawie rysuneku konstrukcyjnego gotowego wyrobu nalezy wykonać: rysunek koncepcyjny sposobu odlewania, rysunek surowego odlewu, rysunki konstrukcyjne zespołu modelowego, rysunek gotowej formy odlewniczej.</w:t>
            </w:r>
          </w:p>
          <w:p w:rsidR="00915687" w:rsidRPr="00B20016" w:rsidRDefault="00915687" w:rsidP="00915687">
            <w:pPr>
              <w:rPr>
                <w:noProof/>
                <w:sz w:val="22"/>
                <w:szCs w:val="22"/>
              </w:rPr>
            </w:pPr>
            <w:r w:rsidRPr="00B20016">
              <w:rPr>
                <w:noProof/>
                <w:sz w:val="22"/>
                <w:szCs w:val="22"/>
              </w:rPr>
              <w:t xml:space="preserve">Wykonanie projektu wykrojnika dla prostych elementow płaskich. Rysunek matrycy i stempla, obliczenia siły wykrawnaia, oporu ścinania, luzu między krawędziami tnącymi dla wybranych półwyrobów z różnych stopów metali. </w:t>
            </w:r>
          </w:p>
          <w:p w:rsidR="00915687" w:rsidRPr="00B20016" w:rsidRDefault="00915687" w:rsidP="00915687">
            <w:pPr>
              <w:rPr>
                <w:noProof/>
                <w:sz w:val="22"/>
                <w:szCs w:val="22"/>
              </w:rPr>
            </w:pPr>
            <w:r w:rsidRPr="00B20016">
              <w:rPr>
                <w:noProof/>
                <w:sz w:val="22"/>
                <w:szCs w:val="22"/>
              </w:rPr>
              <w:t>Projekty wykonywane są indywidualnie przez studenta.</w:t>
            </w:r>
          </w:p>
        </w:tc>
      </w:tr>
      <w:tr w:rsidR="00875BA8" w:rsidRPr="00742916" w:rsidTr="0006163B">
        <w:tc>
          <w:tcPr>
            <w:tcW w:w="10008" w:type="dxa"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15687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15687" w:rsidRPr="00742916" w:rsidRDefault="00915687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proofErr w:type="spellStart"/>
            <w:r w:rsidRPr="00B20016">
              <w:rPr>
                <w:sz w:val="22"/>
                <w:szCs w:val="22"/>
              </w:rPr>
              <w:t>Skoblik</w:t>
            </w:r>
            <w:proofErr w:type="spellEnd"/>
            <w:r w:rsidRPr="00B20016">
              <w:rPr>
                <w:sz w:val="22"/>
                <w:szCs w:val="22"/>
              </w:rPr>
              <w:t xml:space="preserve"> R., Wilczewski L.: Technologia metali laboratorium. Skrypt Politechniki Gdańskiej, 1998, http://pbc.gda.pl/dlibra/docmetadata?id=4427&amp;from=pubstats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Perzyk M. i inni: Odlewnictwo WBT, Warszawa 2000,</w:t>
            </w:r>
          </w:p>
          <w:p w:rsidR="00915687" w:rsidRPr="00B20016" w:rsidRDefault="00915687" w:rsidP="00915687">
            <w:pPr>
              <w:rPr>
                <w:sz w:val="22"/>
                <w:szCs w:val="22"/>
              </w:rPr>
            </w:pPr>
            <w:proofErr w:type="spellStart"/>
            <w:r w:rsidRPr="00B20016">
              <w:rPr>
                <w:sz w:val="22"/>
                <w:szCs w:val="22"/>
              </w:rPr>
              <w:t>Erbel</w:t>
            </w:r>
            <w:proofErr w:type="spellEnd"/>
            <w:r w:rsidRPr="00B20016">
              <w:rPr>
                <w:sz w:val="22"/>
                <w:szCs w:val="22"/>
              </w:rPr>
              <w:t xml:space="preserve"> S., Kuczyński K., Marciniak Z.: Obróbka plastyczna. Warszawa: PWN 1986</w:t>
            </w:r>
          </w:p>
        </w:tc>
      </w:tr>
      <w:tr w:rsidR="00915687" w:rsidRPr="00742916" w:rsidTr="00DD31B5">
        <w:tc>
          <w:tcPr>
            <w:tcW w:w="2660" w:type="dxa"/>
          </w:tcPr>
          <w:p w:rsidR="00915687" w:rsidRPr="00742916" w:rsidRDefault="00915687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Cywiński M. i inni: Ćwiczenia  laboratoryjne z obróbki plastycznej meta</w:t>
            </w:r>
            <w:r>
              <w:rPr>
                <w:sz w:val="22"/>
                <w:szCs w:val="22"/>
              </w:rPr>
              <w:t>li. Wyd. Pol. Śl. Gliwice 1994.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15687" w:rsidRPr="00B20016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Wykład z prezentacja multimedialną, zajęcia w pracowni uczelni oraz na wydziałach produkcyjnych Metal Ekspert, </w:t>
            </w:r>
          </w:p>
          <w:p w:rsidR="00BC3779" w:rsidRPr="00826368" w:rsidRDefault="00915687" w:rsidP="00915687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Zajęcia projektowe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46B83" w:rsidTr="00E13DD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6B83" w:rsidRPr="00B20016" w:rsidRDefault="00A46B83" w:rsidP="00AD4983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 xml:space="preserve">Kolokwium zaliczeniowe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6B83" w:rsidRPr="00B20016" w:rsidRDefault="00A46B83" w:rsidP="00AD4983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01, 02, 03, 04, 05</w:t>
            </w:r>
          </w:p>
        </w:tc>
      </w:tr>
      <w:tr w:rsidR="00A46B83" w:rsidTr="00E13DDA">
        <w:tc>
          <w:tcPr>
            <w:tcW w:w="8208" w:type="dxa"/>
            <w:gridSpan w:val="2"/>
          </w:tcPr>
          <w:p w:rsidR="00A46B83" w:rsidRPr="00B20016" w:rsidRDefault="00A46B83" w:rsidP="00AD4983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Bieżąca ocena wykonanego zadania, ocena sprawozdań z ćwiczeń laboratoryjnych, sprawdziany z zakresu ćwiczeń.</w:t>
            </w:r>
          </w:p>
        </w:tc>
        <w:tc>
          <w:tcPr>
            <w:tcW w:w="1800" w:type="dxa"/>
          </w:tcPr>
          <w:p w:rsidR="00A46B83" w:rsidRPr="00B20016" w:rsidRDefault="00A46B83" w:rsidP="00AD4983">
            <w:pPr>
              <w:rPr>
                <w:sz w:val="22"/>
                <w:szCs w:val="22"/>
                <w:lang w:val="de-DE"/>
              </w:rPr>
            </w:pPr>
            <w:r w:rsidRPr="00B20016">
              <w:rPr>
                <w:sz w:val="22"/>
                <w:szCs w:val="22"/>
                <w:lang w:val="de-DE"/>
              </w:rPr>
              <w:t>05, 06, 07, 08, 09, 10</w:t>
            </w:r>
          </w:p>
        </w:tc>
      </w:tr>
      <w:tr w:rsidR="00A46B83" w:rsidTr="00E13DDA">
        <w:tc>
          <w:tcPr>
            <w:tcW w:w="8208" w:type="dxa"/>
            <w:gridSpan w:val="2"/>
          </w:tcPr>
          <w:p w:rsidR="00A46B83" w:rsidRPr="00B20016" w:rsidRDefault="00A46B83" w:rsidP="00AD4983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Ocena opracowanych projektów.</w:t>
            </w:r>
          </w:p>
        </w:tc>
        <w:tc>
          <w:tcPr>
            <w:tcW w:w="1800" w:type="dxa"/>
          </w:tcPr>
          <w:p w:rsidR="00A46B83" w:rsidRPr="00B20016" w:rsidRDefault="00A46B83" w:rsidP="00AD4983">
            <w:pPr>
              <w:rPr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06, 10</w:t>
            </w:r>
          </w:p>
        </w:tc>
      </w:tr>
      <w:tr w:rsidR="001F162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F162D" w:rsidRPr="00826368" w:rsidRDefault="001F162D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6B83" w:rsidRPr="00B20016" w:rsidRDefault="00A46B83" w:rsidP="00A46B83">
            <w:pPr>
              <w:spacing w:before="120"/>
              <w:rPr>
                <w:bCs/>
                <w:sz w:val="22"/>
                <w:szCs w:val="22"/>
              </w:rPr>
            </w:pPr>
            <w:r w:rsidRPr="00B20016">
              <w:rPr>
                <w:bCs/>
                <w:sz w:val="22"/>
                <w:szCs w:val="22"/>
              </w:rPr>
              <w:t>Wykład</w:t>
            </w:r>
          </w:p>
          <w:p w:rsidR="00A46B83" w:rsidRPr="00B20016" w:rsidRDefault="00A46B83" w:rsidP="00A46B83">
            <w:pPr>
              <w:spacing w:before="40"/>
              <w:rPr>
                <w:bCs/>
                <w:sz w:val="22"/>
                <w:szCs w:val="22"/>
              </w:rPr>
            </w:pPr>
            <w:r w:rsidRPr="00B20016">
              <w:rPr>
                <w:sz w:val="22"/>
                <w:szCs w:val="22"/>
              </w:rPr>
              <w:t>zaliczenie pisemne</w:t>
            </w:r>
            <w:r w:rsidRPr="00B20016">
              <w:rPr>
                <w:b/>
                <w:bCs/>
                <w:sz w:val="22"/>
                <w:szCs w:val="22"/>
              </w:rPr>
              <w:t>:</w:t>
            </w:r>
            <w:r w:rsidRPr="00B20016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B20016">
              <w:rPr>
                <w:bCs/>
                <w:sz w:val="22"/>
                <w:szCs w:val="22"/>
              </w:rPr>
              <w:t>minizadania</w:t>
            </w:r>
            <w:proofErr w:type="spellEnd"/>
            <w:r w:rsidRPr="00B20016">
              <w:rPr>
                <w:bCs/>
                <w:sz w:val="22"/>
                <w:szCs w:val="22"/>
              </w:rPr>
              <w:t xml:space="preserve"> zawodowe typu:</w:t>
            </w:r>
          </w:p>
          <w:p w:rsidR="00A46B83" w:rsidRPr="00B20016" w:rsidRDefault="00A46B83" w:rsidP="00A46B83">
            <w:pPr>
              <w:numPr>
                <w:ilvl w:val="1"/>
                <w:numId w:val="35"/>
              </w:numPr>
              <w:ind w:left="853"/>
              <w:rPr>
                <w:bCs/>
                <w:sz w:val="22"/>
                <w:szCs w:val="22"/>
              </w:rPr>
            </w:pPr>
            <w:r w:rsidRPr="00B20016">
              <w:rPr>
                <w:bCs/>
                <w:sz w:val="22"/>
                <w:szCs w:val="22"/>
              </w:rPr>
              <w:lastRenderedPageBreak/>
              <w:t>opracowanie zasad wykonania formy odlewniczej dla wskazanych części maszyn</w:t>
            </w:r>
          </w:p>
          <w:p w:rsidR="00A46B83" w:rsidRPr="00B20016" w:rsidRDefault="00A46B83" w:rsidP="00A46B83">
            <w:pPr>
              <w:numPr>
                <w:ilvl w:val="1"/>
                <w:numId w:val="35"/>
              </w:numPr>
              <w:ind w:left="853"/>
              <w:rPr>
                <w:bCs/>
                <w:sz w:val="22"/>
                <w:szCs w:val="22"/>
              </w:rPr>
            </w:pPr>
            <w:r w:rsidRPr="00B20016">
              <w:rPr>
                <w:bCs/>
                <w:sz w:val="22"/>
                <w:szCs w:val="22"/>
              </w:rPr>
              <w:t>dobór metod odlewania dla wskazanych elementów metalowych,</w:t>
            </w:r>
          </w:p>
          <w:p w:rsidR="00A46B83" w:rsidRPr="00B20016" w:rsidRDefault="00A46B83" w:rsidP="00A46B83">
            <w:pPr>
              <w:numPr>
                <w:ilvl w:val="1"/>
                <w:numId w:val="35"/>
              </w:numPr>
              <w:ind w:left="853"/>
              <w:rPr>
                <w:bCs/>
                <w:sz w:val="22"/>
                <w:szCs w:val="22"/>
              </w:rPr>
            </w:pPr>
            <w:r w:rsidRPr="00B20016">
              <w:rPr>
                <w:bCs/>
                <w:sz w:val="22"/>
                <w:szCs w:val="22"/>
              </w:rPr>
              <w:t xml:space="preserve">dobór metody obróbki plastycznej dla wskazanych półwyrobów </w:t>
            </w:r>
          </w:p>
          <w:p w:rsidR="00A46B83" w:rsidRPr="00B20016" w:rsidRDefault="00A46B83" w:rsidP="00A46B83">
            <w:pPr>
              <w:rPr>
                <w:iCs/>
                <w:sz w:val="22"/>
                <w:szCs w:val="22"/>
              </w:rPr>
            </w:pPr>
            <w:r w:rsidRPr="00B20016">
              <w:rPr>
                <w:iCs/>
                <w:sz w:val="22"/>
                <w:szCs w:val="22"/>
              </w:rPr>
              <w:t xml:space="preserve">Laboratorium – </w:t>
            </w:r>
            <w:r w:rsidRPr="00B20016">
              <w:rPr>
                <w:sz w:val="22"/>
                <w:szCs w:val="22"/>
              </w:rPr>
              <w:t xml:space="preserve">zaliczenie sprawdzianów wprowadzających oraz sprawozdań z przebiegu ćwiczeń, </w:t>
            </w:r>
            <w:r w:rsidRPr="00B20016">
              <w:rPr>
                <w:bCs/>
                <w:sz w:val="22"/>
                <w:szCs w:val="22"/>
              </w:rPr>
              <w:t>obecność na wszystkich ćwiczeniach</w:t>
            </w:r>
            <w:r w:rsidRPr="00B20016">
              <w:rPr>
                <w:iCs/>
                <w:sz w:val="22"/>
                <w:szCs w:val="22"/>
              </w:rPr>
              <w:t xml:space="preserve"> </w:t>
            </w:r>
          </w:p>
          <w:p w:rsidR="00A46B83" w:rsidRPr="00B20016" w:rsidRDefault="00A46B83" w:rsidP="00A46B83">
            <w:pPr>
              <w:rPr>
                <w:iCs/>
                <w:sz w:val="22"/>
                <w:szCs w:val="22"/>
              </w:rPr>
            </w:pPr>
            <w:r w:rsidRPr="00B20016">
              <w:rPr>
                <w:iCs/>
                <w:sz w:val="22"/>
                <w:szCs w:val="22"/>
              </w:rPr>
              <w:t>Projekt –</w:t>
            </w:r>
            <w:r w:rsidRPr="00B20016">
              <w:rPr>
                <w:b/>
                <w:bCs/>
                <w:sz w:val="22"/>
                <w:szCs w:val="22"/>
              </w:rPr>
              <w:t xml:space="preserve">   </w:t>
            </w:r>
            <w:r w:rsidRPr="00B20016">
              <w:rPr>
                <w:sz w:val="22"/>
                <w:szCs w:val="22"/>
              </w:rPr>
              <w:t>zaliczenie opracowanych projektów indywidualnych</w:t>
            </w:r>
            <w:r w:rsidRPr="00B20016">
              <w:rPr>
                <w:iCs/>
                <w:sz w:val="22"/>
                <w:szCs w:val="22"/>
              </w:rPr>
              <w:t xml:space="preserve"> </w:t>
            </w:r>
          </w:p>
          <w:p w:rsidR="001F162D" w:rsidRPr="00A46B83" w:rsidRDefault="00A46B83" w:rsidP="00A46B83">
            <w:pPr>
              <w:spacing w:before="120"/>
              <w:rPr>
                <w:bCs/>
                <w:sz w:val="22"/>
                <w:szCs w:val="22"/>
              </w:rPr>
            </w:pPr>
            <w:r w:rsidRPr="00B20016">
              <w:rPr>
                <w:iCs/>
                <w:sz w:val="22"/>
                <w:szCs w:val="22"/>
              </w:rPr>
              <w:t>Ocena końcowa (wagi): 50% zaliczenie pisemne wykładu, 20% zaliczenie laboratorium, 30% zaliczenie projektu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F3C95" w:rsidRPr="00742916" w:rsidTr="00603C9B">
        <w:trPr>
          <w:trHeight w:val="262"/>
        </w:trPr>
        <w:tc>
          <w:tcPr>
            <w:tcW w:w="5070" w:type="dxa"/>
          </w:tcPr>
          <w:p w:rsidR="00DF3C95" w:rsidRPr="00742916" w:rsidRDefault="00DF3C95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F3C95" w:rsidRPr="003C528D" w:rsidRDefault="00DF3C95" w:rsidP="003D706C">
            <w:pPr>
              <w:jc w:val="center"/>
              <w:rPr>
                <w:b/>
                <w:bCs/>
                <w:sz w:val="22"/>
                <w:szCs w:val="22"/>
              </w:rPr>
            </w:pPr>
            <w:r w:rsidRPr="003C528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DF3C95" w:rsidRPr="0056322A" w:rsidRDefault="005344C3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DF3C95" w:rsidRPr="00742916" w:rsidTr="00603C9B">
        <w:trPr>
          <w:trHeight w:val="262"/>
        </w:trPr>
        <w:tc>
          <w:tcPr>
            <w:tcW w:w="5070" w:type="dxa"/>
          </w:tcPr>
          <w:p w:rsidR="00DF3C95" w:rsidRPr="00742916" w:rsidRDefault="00DF3C95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F3C95" w:rsidRPr="0056322A" w:rsidRDefault="00DF3C95" w:rsidP="003D706C">
            <w:pPr>
              <w:jc w:val="center"/>
              <w:rPr>
                <w:bCs/>
                <w:sz w:val="22"/>
                <w:szCs w:val="22"/>
              </w:rPr>
            </w:pPr>
            <w:r w:rsidRPr="0056322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DF3C95" w:rsidRPr="0056322A" w:rsidRDefault="005344C3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DF3C95" w:rsidRPr="00742916" w:rsidTr="003D706C">
        <w:trPr>
          <w:trHeight w:val="262"/>
        </w:trPr>
        <w:tc>
          <w:tcPr>
            <w:tcW w:w="5070" w:type="dxa"/>
          </w:tcPr>
          <w:p w:rsidR="00DF3C95" w:rsidRPr="00742916" w:rsidRDefault="005344C3" w:rsidP="005344C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w ćwiczeniach </w:t>
            </w:r>
            <w:r w:rsidR="00DF3C95" w:rsidRPr="00742916">
              <w:rPr>
                <w:sz w:val="24"/>
                <w:szCs w:val="24"/>
              </w:rPr>
              <w:t>laboratoryjnych</w:t>
            </w:r>
            <w:r>
              <w:rPr>
                <w:sz w:val="24"/>
                <w:szCs w:val="24"/>
              </w:rPr>
              <w:t xml:space="preserve"> i projektowych</w:t>
            </w:r>
            <w:r w:rsidR="00DF3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F3C95" w:rsidRPr="003C528D" w:rsidRDefault="00DF3C95" w:rsidP="00374D4F">
            <w:pPr>
              <w:jc w:val="center"/>
              <w:rPr>
                <w:b/>
                <w:bCs/>
                <w:sz w:val="22"/>
                <w:szCs w:val="22"/>
              </w:rPr>
            </w:pPr>
            <w:r w:rsidRPr="003C528D">
              <w:rPr>
                <w:b/>
                <w:bCs/>
                <w:sz w:val="22"/>
                <w:szCs w:val="22"/>
              </w:rPr>
              <w:t>2</w:t>
            </w:r>
            <w:r w:rsidR="00374D4F" w:rsidRPr="003C528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DF3C95" w:rsidRPr="0056322A" w:rsidRDefault="00DF3C95" w:rsidP="003D706C">
            <w:pPr>
              <w:jc w:val="center"/>
              <w:rPr>
                <w:bCs/>
                <w:sz w:val="22"/>
                <w:szCs w:val="22"/>
              </w:rPr>
            </w:pPr>
            <w:r w:rsidRPr="0056322A">
              <w:rPr>
                <w:bCs/>
                <w:sz w:val="22"/>
                <w:szCs w:val="22"/>
              </w:rPr>
              <w:t>2</w:t>
            </w:r>
            <w:r w:rsidR="003C528D">
              <w:rPr>
                <w:bCs/>
                <w:sz w:val="22"/>
                <w:szCs w:val="22"/>
              </w:rPr>
              <w:t>3</w:t>
            </w:r>
          </w:p>
        </w:tc>
      </w:tr>
      <w:tr w:rsidR="00DF3C95" w:rsidRPr="00742916" w:rsidTr="003D706C">
        <w:trPr>
          <w:trHeight w:val="262"/>
        </w:trPr>
        <w:tc>
          <w:tcPr>
            <w:tcW w:w="5070" w:type="dxa"/>
          </w:tcPr>
          <w:p w:rsidR="00DF3C95" w:rsidRPr="00742916" w:rsidRDefault="00DF3C9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F3C95" w:rsidRPr="0056322A" w:rsidRDefault="004A49C7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812" w:type="dxa"/>
          </w:tcPr>
          <w:p w:rsidR="00DF3C95" w:rsidRPr="0056322A" w:rsidRDefault="004A49C7" w:rsidP="003C528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DF3C95" w:rsidRPr="00742916" w:rsidTr="003D706C">
        <w:trPr>
          <w:trHeight w:val="262"/>
        </w:trPr>
        <w:tc>
          <w:tcPr>
            <w:tcW w:w="5070" w:type="dxa"/>
          </w:tcPr>
          <w:p w:rsidR="00DF3C95" w:rsidRPr="00742916" w:rsidRDefault="00DF3C95" w:rsidP="009C5DD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F3C95" w:rsidRPr="0056322A" w:rsidRDefault="00DF3C95" w:rsidP="009C5DD8">
            <w:pPr>
              <w:jc w:val="center"/>
              <w:rPr>
                <w:bCs/>
                <w:sz w:val="22"/>
                <w:szCs w:val="22"/>
              </w:rPr>
            </w:pPr>
            <w:r w:rsidRPr="0056322A">
              <w:rPr>
                <w:bCs/>
                <w:sz w:val="22"/>
                <w:szCs w:val="22"/>
              </w:rPr>
              <w:t>1</w:t>
            </w:r>
            <w:r w:rsidR="009C5DD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DF3C95" w:rsidRPr="0056322A" w:rsidRDefault="00DF3C95" w:rsidP="009C5DD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9C5DD8">
              <w:rPr>
                <w:bCs/>
                <w:sz w:val="22"/>
                <w:szCs w:val="22"/>
              </w:rPr>
              <w:t>6</w:t>
            </w:r>
          </w:p>
        </w:tc>
      </w:tr>
      <w:tr w:rsidR="00DF3C95" w:rsidRPr="00742916" w:rsidTr="003D706C">
        <w:trPr>
          <w:trHeight w:val="262"/>
        </w:trPr>
        <w:tc>
          <w:tcPr>
            <w:tcW w:w="5070" w:type="dxa"/>
          </w:tcPr>
          <w:p w:rsidR="00DF3C95" w:rsidRPr="00742916" w:rsidRDefault="00DF3C9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F3C95" w:rsidRPr="0056322A" w:rsidRDefault="004A49C7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DF3C95" w:rsidRPr="0056322A" w:rsidRDefault="005344C3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DF3C95" w:rsidRPr="00742916" w:rsidTr="003D706C">
        <w:trPr>
          <w:trHeight w:val="262"/>
        </w:trPr>
        <w:tc>
          <w:tcPr>
            <w:tcW w:w="5070" w:type="dxa"/>
          </w:tcPr>
          <w:p w:rsidR="00DF3C95" w:rsidRPr="00742916" w:rsidRDefault="00DF3C9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F3C95" w:rsidRPr="0056322A" w:rsidRDefault="00DF3C95" w:rsidP="003D706C">
            <w:pPr>
              <w:jc w:val="center"/>
              <w:rPr>
                <w:bCs/>
                <w:sz w:val="22"/>
                <w:szCs w:val="22"/>
              </w:rPr>
            </w:pPr>
            <w:r w:rsidRPr="0056322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812" w:type="dxa"/>
          </w:tcPr>
          <w:p w:rsidR="00DF3C95" w:rsidRPr="0056322A" w:rsidRDefault="00DF3C95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DF3C95" w:rsidRPr="00742916" w:rsidTr="003D706C">
        <w:trPr>
          <w:trHeight w:val="262"/>
        </w:trPr>
        <w:tc>
          <w:tcPr>
            <w:tcW w:w="5070" w:type="dxa"/>
          </w:tcPr>
          <w:p w:rsidR="00DF3C95" w:rsidRPr="00742916" w:rsidRDefault="00DF3C9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F3C95" w:rsidRPr="0056322A" w:rsidRDefault="005344C3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DF3C95" w:rsidRPr="0056322A" w:rsidRDefault="005344C3" w:rsidP="003D70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DF3C95" w:rsidRPr="00742916" w:rsidTr="003D706C">
        <w:trPr>
          <w:trHeight w:val="262"/>
        </w:trPr>
        <w:tc>
          <w:tcPr>
            <w:tcW w:w="5070" w:type="dxa"/>
          </w:tcPr>
          <w:p w:rsidR="00DF3C95" w:rsidRPr="00742916" w:rsidRDefault="00DF3C95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F3C95" w:rsidRPr="002F54A0" w:rsidRDefault="00DF3C95" w:rsidP="009C5D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C5DD8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DF3C95" w:rsidRDefault="009C5DD8" w:rsidP="004A49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A49C7">
              <w:rPr>
                <w:sz w:val="22"/>
                <w:szCs w:val="22"/>
              </w:rPr>
              <w:t>4</w:t>
            </w:r>
          </w:p>
        </w:tc>
      </w:tr>
      <w:tr w:rsidR="00826368" w:rsidRPr="00742916" w:rsidTr="009C5DD8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A46B83" w:rsidP="009C5D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6368" w:rsidRPr="00742916" w:rsidTr="009C5DD8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3C528D" w:rsidP="009C5D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A49C7">
              <w:rPr>
                <w:b/>
                <w:sz w:val="24"/>
                <w:szCs w:val="24"/>
              </w:rPr>
              <w:t>,1</w:t>
            </w:r>
          </w:p>
        </w:tc>
      </w:tr>
      <w:tr w:rsidR="00826368" w:rsidRPr="00742916" w:rsidTr="009C5DD8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DF3C95" w:rsidP="009C5DD8">
            <w:pPr>
              <w:tabs>
                <w:tab w:val="left" w:pos="2880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2,3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7504A1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06C" w:rsidRDefault="003D706C">
      <w:r>
        <w:separator/>
      </w:r>
    </w:p>
  </w:endnote>
  <w:endnote w:type="continuationSeparator" w:id="0">
    <w:p w:rsidR="003D706C" w:rsidRDefault="003D7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EF5D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56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5687" w:rsidRDefault="009156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3C52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C.9.I - </w:t>
    </w:r>
    <w:r w:rsidR="00EF5D93">
      <w:rPr>
        <w:rStyle w:val="Numerstrony"/>
      </w:rPr>
      <w:fldChar w:fldCharType="begin"/>
    </w:r>
    <w:r w:rsidR="00915687">
      <w:rPr>
        <w:rStyle w:val="Numerstrony"/>
      </w:rPr>
      <w:instrText xml:space="preserve">PAGE  </w:instrText>
    </w:r>
    <w:r w:rsidR="00EF5D93">
      <w:rPr>
        <w:rStyle w:val="Numerstrony"/>
      </w:rPr>
      <w:fldChar w:fldCharType="separate"/>
    </w:r>
    <w:r w:rsidR="002727C3">
      <w:rPr>
        <w:rStyle w:val="Numerstrony"/>
        <w:noProof/>
      </w:rPr>
      <w:t>1</w:t>
    </w:r>
    <w:r w:rsidR="00EF5D93">
      <w:rPr>
        <w:rStyle w:val="Numerstrony"/>
      </w:rPr>
      <w:fldChar w:fldCharType="end"/>
    </w:r>
  </w:p>
  <w:p w:rsidR="00915687" w:rsidRDefault="009156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06C" w:rsidRDefault="003D706C">
      <w:r>
        <w:separator/>
      </w:r>
    </w:p>
  </w:footnote>
  <w:footnote w:type="continuationSeparator" w:id="0">
    <w:p w:rsidR="003D706C" w:rsidRDefault="003D70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687" w:rsidRDefault="00915687" w:rsidP="005B55FC">
    <w:pPr>
      <w:pStyle w:val="Tytu"/>
      <w:ind w:right="707"/>
      <w:jc w:val="right"/>
      <w:rPr>
        <w:b w:val="0"/>
        <w:i/>
        <w:sz w:val="20"/>
      </w:rPr>
    </w:pPr>
  </w:p>
  <w:p w:rsidR="00915687" w:rsidRPr="005B55FC" w:rsidRDefault="009156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B0C44"/>
    <w:multiLevelType w:val="hybridMultilevel"/>
    <w:tmpl w:val="9E023C9E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A053ED"/>
    <w:multiLevelType w:val="hybridMultilevel"/>
    <w:tmpl w:val="19EE16C2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8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4DBF5C76"/>
    <w:multiLevelType w:val="hybridMultilevel"/>
    <w:tmpl w:val="2BBE6CA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C6008B5"/>
    <w:multiLevelType w:val="hybridMultilevel"/>
    <w:tmpl w:val="4160703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3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7"/>
  </w:num>
  <w:num w:numId="5">
    <w:abstractNumId w:val="18"/>
  </w:num>
  <w:num w:numId="6">
    <w:abstractNumId w:val="4"/>
  </w:num>
  <w:num w:numId="7">
    <w:abstractNumId w:val="25"/>
  </w:num>
  <w:num w:numId="8">
    <w:abstractNumId w:val="3"/>
  </w:num>
  <w:num w:numId="9">
    <w:abstractNumId w:val="23"/>
  </w:num>
  <w:num w:numId="10">
    <w:abstractNumId w:val="28"/>
  </w:num>
  <w:num w:numId="11">
    <w:abstractNumId w:val="20"/>
  </w:num>
  <w:num w:numId="12">
    <w:abstractNumId w:val="13"/>
  </w:num>
  <w:num w:numId="13">
    <w:abstractNumId w:val="19"/>
  </w:num>
  <w:num w:numId="14">
    <w:abstractNumId w:val="6"/>
  </w:num>
  <w:num w:numId="15">
    <w:abstractNumId w:val="26"/>
  </w:num>
  <w:num w:numId="16">
    <w:abstractNumId w:val="14"/>
  </w:num>
  <w:num w:numId="17">
    <w:abstractNumId w:val="32"/>
  </w:num>
  <w:num w:numId="18">
    <w:abstractNumId w:val="21"/>
  </w:num>
  <w:num w:numId="19">
    <w:abstractNumId w:val="30"/>
  </w:num>
  <w:num w:numId="20">
    <w:abstractNumId w:val="24"/>
  </w:num>
  <w:num w:numId="21">
    <w:abstractNumId w:val="29"/>
  </w:num>
  <w:num w:numId="22">
    <w:abstractNumId w:val="34"/>
  </w:num>
  <w:num w:numId="23">
    <w:abstractNumId w:val="33"/>
  </w:num>
  <w:num w:numId="24">
    <w:abstractNumId w:val="7"/>
  </w:num>
  <w:num w:numId="25">
    <w:abstractNumId w:val="8"/>
  </w:num>
  <w:num w:numId="26">
    <w:abstractNumId w:val="31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10"/>
  </w:num>
  <w:num w:numId="32">
    <w:abstractNumId w:val="27"/>
  </w:num>
  <w:num w:numId="33">
    <w:abstractNumId w:val="22"/>
  </w:num>
  <w:num w:numId="34">
    <w:abstractNumId w:val="15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7D26"/>
    <w:rsid w:val="0006163B"/>
    <w:rsid w:val="00066EE2"/>
    <w:rsid w:val="000835C7"/>
    <w:rsid w:val="000A3507"/>
    <w:rsid w:val="000B25BB"/>
    <w:rsid w:val="000D4057"/>
    <w:rsid w:val="000D7AD6"/>
    <w:rsid w:val="00121FD4"/>
    <w:rsid w:val="0012462B"/>
    <w:rsid w:val="00130906"/>
    <w:rsid w:val="00135FA2"/>
    <w:rsid w:val="00162857"/>
    <w:rsid w:val="001909D4"/>
    <w:rsid w:val="00194E29"/>
    <w:rsid w:val="001A784E"/>
    <w:rsid w:val="001B1FE8"/>
    <w:rsid w:val="001D49B2"/>
    <w:rsid w:val="001F162D"/>
    <w:rsid w:val="00222515"/>
    <w:rsid w:val="00233D27"/>
    <w:rsid w:val="00243D30"/>
    <w:rsid w:val="002727C3"/>
    <w:rsid w:val="00274050"/>
    <w:rsid w:val="00297312"/>
    <w:rsid w:val="002B29A4"/>
    <w:rsid w:val="002D0C87"/>
    <w:rsid w:val="002E45D7"/>
    <w:rsid w:val="002F0D95"/>
    <w:rsid w:val="00326779"/>
    <w:rsid w:val="00335AFA"/>
    <w:rsid w:val="00337801"/>
    <w:rsid w:val="00353490"/>
    <w:rsid w:val="00354BCC"/>
    <w:rsid w:val="003556DB"/>
    <w:rsid w:val="00357460"/>
    <w:rsid w:val="00357FB3"/>
    <w:rsid w:val="00362DF1"/>
    <w:rsid w:val="00372171"/>
    <w:rsid w:val="00372F2E"/>
    <w:rsid w:val="00374D4F"/>
    <w:rsid w:val="003818B9"/>
    <w:rsid w:val="00382453"/>
    <w:rsid w:val="003906F9"/>
    <w:rsid w:val="003C06DC"/>
    <w:rsid w:val="003C528D"/>
    <w:rsid w:val="003D1073"/>
    <w:rsid w:val="003D4BA8"/>
    <w:rsid w:val="003D706C"/>
    <w:rsid w:val="003E1C41"/>
    <w:rsid w:val="0041601A"/>
    <w:rsid w:val="004253A0"/>
    <w:rsid w:val="00437FC4"/>
    <w:rsid w:val="004479EE"/>
    <w:rsid w:val="00451254"/>
    <w:rsid w:val="004649F8"/>
    <w:rsid w:val="0047091E"/>
    <w:rsid w:val="004749E3"/>
    <w:rsid w:val="004A0D6A"/>
    <w:rsid w:val="004A1A66"/>
    <w:rsid w:val="004A49C7"/>
    <w:rsid w:val="004C3DEC"/>
    <w:rsid w:val="004D0365"/>
    <w:rsid w:val="004D5610"/>
    <w:rsid w:val="004D7F3F"/>
    <w:rsid w:val="004E34C4"/>
    <w:rsid w:val="004E3DBD"/>
    <w:rsid w:val="004E41CB"/>
    <w:rsid w:val="005239F7"/>
    <w:rsid w:val="005344C3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7362B"/>
    <w:rsid w:val="006744E2"/>
    <w:rsid w:val="0067486A"/>
    <w:rsid w:val="0068523E"/>
    <w:rsid w:val="006B3C25"/>
    <w:rsid w:val="006C29F1"/>
    <w:rsid w:val="006C783F"/>
    <w:rsid w:val="006D5A65"/>
    <w:rsid w:val="006F5658"/>
    <w:rsid w:val="007044E8"/>
    <w:rsid w:val="007068B3"/>
    <w:rsid w:val="00724143"/>
    <w:rsid w:val="007338C0"/>
    <w:rsid w:val="00735A3D"/>
    <w:rsid w:val="0074288E"/>
    <w:rsid w:val="00742916"/>
    <w:rsid w:val="007504A1"/>
    <w:rsid w:val="007C6CE2"/>
    <w:rsid w:val="007D2690"/>
    <w:rsid w:val="007D713E"/>
    <w:rsid w:val="007D73CE"/>
    <w:rsid w:val="00807233"/>
    <w:rsid w:val="0081326B"/>
    <w:rsid w:val="008134EB"/>
    <w:rsid w:val="00826368"/>
    <w:rsid w:val="0084052F"/>
    <w:rsid w:val="00844191"/>
    <w:rsid w:val="00847FAC"/>
    <w:rsid w:val="008568DD"/>
    <w:rsid w:val="00857D32"/>
    <w:rsid w:val="0086145A"/>
    <w:rsid w:val="008670D3"/>
    <w:rsid w:val="00874850"/>
    <w:rsid w:val="00875BA8"/>
    <w:rsid w:val="008851E8"/>
    <w:rsid w:val="008A4E92"/>
    <w:rsid w:val="008C319D"/>
    <w:rsid w:val="008D4BE7"/>
    <w:rsid w:val="008E1547"/>
    <w:rsid w:val="008F17F6"/>
    <w:rsid w:val="00915687"/>
    <w:rsid w:val="00931F2E"/>
    <w:rsid w:val="009335A8"/>
    <w:rsid w:val="00975B3C"/>
    <w:rsid w:val="00983C1F"/>
    <w:rsid w:val="009A792B"/>
    <w:rsid w:val="009C5DD8"/>
    <w:rsid w:val="009E1D3D"/>
    <w:rsid w:val="00A05AF1"/>
    <w:rsid w:val="00A21E70"/>
    <w:rsid w:val="00A229F0"/>
    <w:rsid w:val="00A22B43"/>
    <w:rsid w:val="00A262CC"/>
    <w:rsid w:val="00A275DB"/>
    <w:rsid w:val="00A43FC5"/>
    <w:rsid w:val="00A46B83"/>
    <w:rsid w:val="00A61205"/>
    <w:rsid w:val="00A637B0"/>
    <w:rsid w:val="00A65719"/>
    <w:rsid w:val="00A72E48"/>
    <w:rsid w:val="00A80859"/>
    <w:rsid w:val="00A83D6E"/>
    <w:rsid w:val="00A91A6C"/>
    <w:rsid w:val="00AB7FA5"/>
    <w:rsid w:val="00AD4983"/>
    <w:rsid w:val="00AE38E8"/>
    <w:rsid w:val="00AE545B"/>
    <w:rsid w:val="00B01E31"/>
    <w:rsid w:val="00B10EFB"/>
    <w:rsid w:val="00B2097B"/>
    <w:rsid w:val="00B240A7"/>
    <w:rsid w:val="00B24160"/>
    <w:rsid w:val="00B24EFD"/>
    <w:rsid w:val="00B47104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350C6"/>
    <w:rsid w:val="00C56DDB"/>
    <w:rsid w:val="00C66D8F"/>
    <w:rsid w:val="00C75B65"/>
    <w:rsid w:val="00C84603"/>
    <w:rsid w:val="00C862C9"/>
    <w:rsid w:val="00CA52D6"/>
    <w:rsid w:val="00CB02B0"/>
    <w:rsid w:val="00CC4125"/>
    <w:rsid w:val="00CD45FA"/>
    <w:rsid w:val="00CF14D5"/>
    <w:rsid w:val="00D01ECA"/>
    <w:rsid w:val="00D02DB8"/>
    <w:rsid w:val="00D13A0F"/>
    <w:rsid w:val="00D271AE"/>
    <w:rsid w:val="00D3301A"/>
    <w:rsid w:val="00D70C81"/>
    <w:rsid w:val="00D809F5"/>
    <w:rsid w:val="00D932AF"/>
    <w:rsid w:val="00DC3DDF"/>
    <w:rsid w:val="00DD31B5"/>
    <w:rsid w:val="00DF3C1F"/>
    <w:rsid w:val="00DF3C95"/>
    <w:rsid w:val="00E01C16"/>
    <w:rsid w:val="00E03B05"/>
    <w:rsid w:val="00E118FB"/>
    <w:rsid w:val="00E13DDA"/>
    <w:rsid w:val="00E253CA"/>
    <w:rsid w:val="00E327A2"/>
    <w:rsid w:val="00E37580"/>
    <w:rsid w:val="00E47737"/>
    <w:rsid w:val="00E82131"/>
    <w:rsid w:val="00EA7E47"/>
    <w:rsid w:val="00EF5D93"/>
    <w:rsid w:val="00F047E1"/>
    <w:rsid w:val="00F14068"/>
    <w:rsid w:val="00F279DA"/>
    <w:rsid w:val="00F34210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04A1"/>
  </w:style>
  <w:style w:type="paragraph" w:styleId="Nagwek1">
    <w:name w:val="heading 1"/>
    <w:basedOn w:val="Normalny"/>
    <w:next w:val="Normalny"/>
    <w:link w:val="Nagwek1Znak"/>
    <w:qFormat/>
    <w:rsid w:val="007504A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504A1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7504A1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7504A1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504A1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7504A1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504A1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7504A1"/>
    <w:rPr>
      <w:b/>
    </w:rPr>
  </w:style>
  <w:style w:type="paragraph" w:styleId="NormalnyWeb">
    <w:name w:val="Normal (Web)"/>
    <w:basedOn w:val="Normalny"/>
    <w:semiHidden/>
    <w:rsid w:val="007504A1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7504A1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7504A1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7504A1"/>
    <w:pPr>
      <w:jc w:val="center"/>
    </w:pPr>
    <w:rPr>
      <w:b/>
      <w:sz w:val="24"/>
    </w:rPr>
  </w:style>
  <w:style w:type="character" w:customStyle="1" w:styleId="TytuZnak">
    <w:name w:val="Tytuł Znak"/>
    <w:rsid w:val="007504A1"/>
    <w:rPr>
      <w:b/>
      <w:sz w:val="24"/>
    </w:rPr>
  </w:style>
  <w:style w:type="paragraph" w:styleId="Nagwek">
    <w:name w:val="header"/>
    <w:basedOn w:val="Normalny"/>
    <w:semiHidden/>
    <w:unhideWhenUsed/>
    <w:rsid w:val="007504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7504A1"/>
  </w:style>
  <w:style w:type="paragraph" w:styleId="Stopka">
    <w:name w:val="footer"/>
    <w:basedOn w:val="Normalny"/>
    <w:semiHidden/>
    <w:unhideWhenUsed/>
    <w:rsid w:val="007504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504A1"/>
  </w:style>
  <w:style w:type="paragraph" w:styleId="Podtytu">
    <w:name w:val="Subtitle"/>
    <w:basedOn w:val="Normalny"/>
    <w:qFormat/>
    <w:rsid w:val="007504A1"/>
    <w:rPr>
      <w:b/>
    </w:rPr>
  </w:style>
  <w:style w:type="paragraph" w:styleId="Akapitzlist">
    <w:name w:val="List Paragraph"/>
    <w:basedOn w:val="Normalny"/>
    <w:qFormat/>
    <w:rsid w:val="007504A1"/>
    <w:pPr>
      <w:ind w:left="720"/>
      <w:contextualSpacing/>
    </w:pPr>
  </w:style>
  <w:style w:type="character" w:styleId="Numerstrony">
    <w:name w:val="page number"/>
    <w:basedOn w:val="Domylnaczcionkaakapitu"/>
    <w:semiHidden/>
    <w:rsid w:val="007504A1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paragraph" w:customStyle="1" w:styleId="Zawartotabeli">
    <w:name w:val="Zawartość tabeli"/>
    <w:basedOn w:val="Normalny"/>
    <w:rsid w:val="00A05AF1"/>
    <w:pPr>
      <w:suppressLineNumbers/>
      <w:suppressAutoHyphen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BF5B-7314-4CB5-AFF9-2CB87DC2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2019-06-12T06:37:00Z</cp:lastPrinted>
  <dcterms:created xsi:type="dcterms:W3CDTF">2019-07-01T08:00:00Z</dcterms:created>
  <dcterms:modified xsi:type="dcterms:W3CDTF">2019-09-19T11:12:00Z</dcterms:modified>
</cp:coreProperties>
</file>